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30828E58" w:rsidR="00AD4DE0" w:rsidRDefault="0068634B" w:rsidP="007F7146">
      <w:r>
        <w:t>Anskaffelse av IKT-konsulenttjenester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490B7434" w:rsidR="004D1F84" w:rsidRDefault="0068634B" w:rsidP="007F7146">
      <w:pPr>
        <w:pStyle w:val="Normalmedluftover"/>
      </w:pPr>
      <w:r>
        <w:t>Økonomi- og forvaltningsetaten</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7"/>
          <w:headerReference w:type="first" r:id="rId8"/>
          <w:footerReference w:type="first" r:id="rId9"/>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096E42FA"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t>.</w:t>
      </w:r>
    </w:p>
    <w:p w14:paraId="4CFEFA4E" w14:textId="77777777" w:rsidR="00426858" w:rsidRDefault="00426858"/>
    <w:p w14:paraId="6CD5714D" w14:textId="11729856"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themeColor="text1"/>
              <w:left w:val="single" w:sz="4" w:space="0" w:color="000000" w:themeColor="text1"/>
              <w:bottom w:val="single" w:sz="4" w:space="0" w:color="000000" w:themeColor="text1"/>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4C85A3C" w14:textId="0900CE4F" w:rsidR="00AD4DE0" w:rsidRDefault="00CB09A1">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353A72EF" w14:textId="77777777" w:rsidR="00AD4DE0" w:rsidRDefault="00AD4DE0"/>
        </w:tc>
      </w:tr>
      <w:tr w:rsidR="00AD4DE0" w14:paraId="6061E441"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9DF5658" w14:textId="7EF75754" w:rsidR="00AD4DE0" w:rsidRDefault="00CB09A1">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80058F8" w14:textId="77777777" w:rsidR="00AD4DE0" w:rsidRDefault="00AD4DE0"/>
        </w:tc>
      </w:tr>
      <w:tr w:rsidR="00AD4DE0" w14:paraId="6B864D37"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5D291913" w14:textId="71DE3F47" w:rsidR="00AD4DE0" w:rsidRDefault="00CB09A1">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CB3DF33" w14:textId="77777777" w:rsidR="00AD4DE0" w:rsidRDefault="00AD4DE0"/>
        </w:tc>
      </w:tr>
      <w:tr w:rsidR="00AD4DE0" w14:paraId="09340967"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1BA4A1EE" w14:textId="762E7A1B" w:rsidR="00AD4DE0" w:rsidRDefault="00CB09A1">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5E4E50E" w14:textId="77777777" w:rsidR="00AD4DE0" w:rsidRDefault="00AD4DE0"/>
        </w:tc>
      </w:tr>
      <w:tr w:rsidR="00AD4DE0" w14:paraId="20102DB7"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FBF4DA8" w14:textId="700F4CA0" w:rsidR="00AD4DE0" w:rsidRDefault="00CB09A1">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69132F73" w14:textId="77777777" w:rsidR="00AD4DE0" w:rsidRDefault="00AD4DE0"/>
        </w:tc>
      </w:tr>
      <w:tr w:rsidR="00EB4E1B" w14:paraId="5E73F41D"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0E550E19" w14:textId="75E83763" w:rsidR="00EB4E1B" w:rsidRDefault="00EB4E1B" w:rsidP="00FE4A4C">
            <w:r>
              <w:t>Bilag 5 vedlegg 1: Prisskjema</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00A7D9E" w14:textId="68A1D01E" w:rsidR="00EB4E1B" w:rsidRDefault="00EB4E1B">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D81FA80" w14:textId="77777777" w:rsidR="00EB4E1B" w:rsidRDefault="00EB4E1B"/>
        </w:tc>
      </w:tr>
      <w:tr w:rsidR="005B61A5" w14:paraId="213F8F37"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1EEB5414" w14:textId="4C9A89F8" w:rsidR="005B61A5" w:rsidRDefault="005B61A5">
            <w:r>
              <w:t xml:space="preserve">Bilag 6: Endringer </w:t>
            </w:r>
            <w:r w:rsidR="00787313">
              <w:t>og tillegg til generell avtaletekst</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50538B1" w14:textId="5FABCC01" w:rsidR="005B61A5" w:rsidRDefault="00787313">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45CA554" w14:textId="77777777" w:rsidR="005B61A5" w:rsidRDefault="005B61A5"/>
        </w:tc>
      </w:tr>
      <w:tr w:rsidR="00787313" w14:paraId="7A0C1C01"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668E00F2" w14:textId="2CDECA78" w:rsidR="00787313" w:rsidRDefault="00787313">
            <w:r>
              <w:t>Bilag 7: Eventuelle rettelser og spørsmål/svar fra konkurransen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0C7356E" w14:textId="7A0A1B7B" w:rsidR="00787313" w:rsidRDefault="00787313">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25599DEC" w14:textId="77777777" w:rsidR="00787313" w:rsidRDefault="00787313"/>
        </w:tc>
      </w:tr>
      <w:tr w:rsidR="00AD4DE0" w14:paraId="43563EC8" w14:textId="77777777" w:rsidTr="0CEA31CF">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7B67E47" w14:textId="77777777" w:rsidR="00AD4DE0" w:rsidRDefault="00AD4DE0">
            <w:r>
              <w:t>Andre bilag:</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1F17377F" w14:textId="77777777" w:rsidR="00AD4DE0" w:rsidRDefault="00AD4DE0"/>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 xml:space="preserve">i den utstrekning det fremgår av bilag 2. </w:t>
      </w:r>
    </w:p>
    <w:p w14:paraId="4DC8A33E" w14:textId="4BC84A38" w:rsidR="009007E5" w:rsidRDefault="009007E5" w:rsidP="00A25BBA">
      <w:pPr>
        <w:pStyle w:val="Overskrift1"/>
      </w:pPr>
      <w:bookmarkStart w:id="29" w:name="_Toc423601841"/>
      <w:r w:rsidRPr="00F749B6">
        <w:lastRenderedPageBreak/>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2CF611AB" w:rsidR="00831164" w:rsidRDefault="00831164" w:rsidP="00A25BBA">
      <w:pPr>
        <w:pStyle w:val="Overskrift1"/>
      </w:pPr>
      <w:bookmarkStart w:id="31" w:name="_Toc423601843"/>
      <w:r>
        <w:t xml:space="preserve">Plikter som gjelder </w:t>
      </w:r>
      <w:r w:rsidR="0098571A">
        <w:t>K</w:t>
      </w:r>
      <w:r>
        <w:t xml:space="preserve">unde og </w:t>
      </w:r>
      <w:r w:rsidR="0098571A">
        <w:t>L</w:t>
      </w:r>
      <w:r>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lastRenderedPageBreak/>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18C3EB19" w:rsidR="00AD4DE0" w:rsidRDefault="00C91BEA" w:rsidP="00A25BBA">
      <w:pPr>
        <w:pStyle w:val="Overskrift1"/>
      </w:pPr>
      <w:bookmarkStart w:id="42" w:name="_Toc423601849"/>
      <w:r>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lastRenderedPageBreak/>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16"/>
      <w:headerReference w:type="default" r:id="rId17"/>
      <w:footerReference w:type="even" r:id="rId18"/>
      <w:footerReference w:type="default" r:id="rId19"/>
      <w:headerReference w:type="first" r:id="rId20"/>
      <w:footerReference w:type="first" r:id="rId21"/>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513D" w14:textId="77777777" w:rsidR="001D1C36" w:rsidRDefault="001D1C36">
      <w:r>
        <w:separator/>
      </w:r>
    </w:p>
    <w:p w14:paraId="616066BA" w14:textId="77777777" w:rsidR="001D1C36" w:rsidRDefault="001D1C36"/>
  </w:endnote>
  <w:endnote w:type="continuationSeparator" w:id="0">
    <w:p w14:paraId="40D9FC1B" w14:textId="77777777" w:rsidR="001D1C36" w:rsidRDefault="001D1C36">
      <w:r>
        <w:continuationSeparator/>
      </w:r>
    </w:p>
    <w:p w14:paraId="05A9770C" w14:textId="77777777" w:rsidR="001D1C36" w:rsidRDefault="001D1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CABF7" w14:textId="77777777" w:rsidR="001D1C36" w:rsidRDefault="001D1C36">
      <w:r>
        <w:separator/>
      </w:r>
    </w:p>
    <w:p w14:paraId="5B3DE39E" w14:textId="77777777" w:rsidR="001D1C36" w:rsidRDefault="001D1C36"/>
  </w:footnote>
  <w:footnote w:type="continuationSeparator" w:id="0">
    <w:p w14:paraId="164DF362" w14:textId="77777777" w:rsidR="001D1C36" w:rsidRDefault="001D1C36">
      <w:r>
        <w:continuationSeparator/>
      </w:r>
    </w:p>
    <w:p w14:paraId="477EB338" w14:textId="77777777" w:rsidR="001D1C36" w:rsidRDefault="001D1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1;visibility:visible;mso-position-horizontal-relative:page;mso-position-vertical-relative:page;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displayBackgroundShape/>
  <w:trackRevisions/>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267DD"/>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3618"/>
    <w:rsid w:val="00115870"/>
    <w:rsid w:val="0012144F"/>
    <w:rsid w:val="00122FD9"/>
    <w:rsid w:val="0014507A"/>
    <w:rsid w:val="0015580C"/>
    <w:rsid w:val="00162A8C"/>
    <w:rsid w:val="0016564B"/>
    <w:rsid w:val="001760CA"/>
    <w:rsid w:val="00185802"/>
    <w:rsid w:val="00191721"/>
    <w:rsid w:val="00194D1C"/>
    <w:rsid w:val="001A5742"/>
    <w:rsid w:val="001A7182"/>
    <w:rsid w:val="001A72A7"/>
    <w:rsid w:val="001B5B81"/>
    <w:rsid w:val="001D1C36"/>
    <w:rsid w:val="001E0FBF"/>
    <w:rsid w:val="001E740A"/>
    <w:rsid w:val="001F02AE"/>
    <w:rsid w:val="001F0EC7"/>
    <w:rsid w:val="00215195"/>
    <w:rsid w:val="00221011"/>
    <w:rsid w:val="00232674"/>
    <w:rsid w:val="00233732"/>
    <w:rsid w:val="0023378D"/>
    <w:rsid w:val="00233E60"/>
    <w:rsid w:val="002358BE"/>
    <w:rsid w:val="00240DA1"/>
    <w:rsid w:val="002650C4"/>
    <w:rsid w:val="002650DB"/>
    <w:rsid w:val="002706E6"/>
    <w:rsid w:val="00273C06"/>
    <w:rsid w:val="00283790"/>
    <w:rsid w:val="00286F81"/>
    <w:rsid w:val="00291CDC"/>
    <w:rsid w:val="002A6C32"/>
    <w:rsid w:val="002B18A0"/>
    <w:rsid w:val="002B304A"/>
    <w:rsid w:val="002B73C9"/>
    <w:rsid w:val="002C1B22"/>
    <w:rsid w:val="002C2DC4"/>
    <w:rsid w:val="002D2113"/>
    <w:rsid w:val="002D5645"/>
    <w:rsid w:val="002F0A2E"/>
    <w:rsid w:val="0030019F"/>
    <w:rsid w:val="00304A7D"/>
    <w:rsid w:val="0032262F"/>
    <w:rsid w:val="00325B71"/>
    <w:rsid w:val="0032712E"/>
    <w:rsid w:val="0035566B"/>
    <w:rsid w:val="00360757"/>
    <w:rsid w:val="00362837"/>
    <w:rsid w:val="00364AB1"/>
    <w:rsid w:val="00370D7D"/>
    <w:rsid w:val="00376780"/>
    <w:rsid w:val="003848FA"/>
    <w:rsid w:val="00393A32"/>
    <w:rsid w:val="003B0BB1"/>
    <w:rsid w:val="003B38F4"/>
    <w:rsid w:val="003D62F6"/>
    <w:rsid w:val="003E6F17"/>
    <w:rsid w:val="00400E90"/>
    <w:rsid w:val="00401295"/>
    <w:rsid w:val="0042011D"/>
    <w:rsid w:val="00420BE2"/>
    <w:rsid w:val="00423FDC"/>
    <w:rsid w:val="00426858"/>
    <w:rsid w:val="004279DF"/>
    <w:rsid w:val="004352D3"/>
    <w:rsid w:val="00441B89"/>
    <w:rsid w:val="00456AD0"/>
    <w:rsid w:val="00470BFD"/>
    <w:rsid w:val="004800D7"/>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65D10"/>
    <w:rsid w:val="005745A4"/>
    <w:rsid w:val="0057735B"/>
    <w:rsid w:val="00592C13"/>
    <w:rsid w:val="005B4700"/>
    <w:rsid w:val="005B61A5"/>
    <w:rsid w:val="005B778A"/>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5B6"/>
    <w:rsid w:val="006816CD"/>
    <w:rsid w:val="006817A6"/>
    <w:rsid w:val="0068634B"/>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36192"/>
    <w:rsid w:val="00743535"/>
    <w:rsid w:val="007532A1"/>
    <w:rsid w:val="007559EC"/>
    <w:rsid w:val="00761B0E"/>
    <w:rsid w:val="00773722"/>
    <w:rsid w:val="00775814"/>
    <w:rsid w:val="00776599"/>
    <w:rsid w:val="00787313"/>
    <w:rsid w:val="007939A7"/>
    <w:rsid w:val="0079563C"/>
    <w:rsid w:val="007A067A"/>
    <w:rsid w:val="007A54E4"/>
    <w:rsid w:val="007B0FDB"/>
    <w:rsid w:val="007B4FFE"/>
    <w:rsid w:val="007C0686"/>
    <w:rsid w:val="007C2B79"/>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2780D"/>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36731"/>
    <w:rsid w:val="00A42A86"/>
    <w:rsid w:val="00A51477"/>
    <w:rsid w:val="00A533B0"/>
    <w:rsid w:val="00A53C5A"/>
    <w:rsid w:val="00A57008"/>
    <w:rsid w:val="00A643BE"/>
    <w:rsid w:val="00A669DD"/>
    <w:rsid w:val="00A85DBC"/>
    <w:rsid w:val="00A86A0A"/>
    <w:rsid w:val="00A916AD"/>
    <w:rsid w:val="00A951EC"/>
    <w:rsid w:val="00AA40CE"/>
    <w:rsid w:val="00AB6DBF"/>
    <w:rsid w:val="00AC07E4"/>
    <w:rsid w:val="00AC1933"/>
    <w:rsid w:val="00AC6863"/>
    <w:rsid w:val="00AD3A33"/>
    <w:rsid w:val="00AD4DE0"/>
    <w:rsid w:val="00AE21AF"/>
    <w:rsid w:val="00AE2805"/>
    <w:rsid w:val="00B10154"/>
    <w:rsid w:val="00B11472"/>
    <w:rsid w:val="00B14923"/>
    <w:rsid w:val="00B21DA8"/>
    <w:rsid w:val="00B23A66"/>
    <w:rsid w:val="00B24A21"/>
    <w:rsid w:val="00B26D70"/>
    <w:rsid w:val="00B35DEC"/>
    <w:rsid w:val="00B42211"/>
    <w:rsid w:val="00B608E0"/>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09A1"/>
    <w:rsid w:val="00CB2A3B"/>
    <w:rsid w:val="00CC3B35"/>
    <w:rsid w:val="00CC3BD2"/>
    <w:rsid w:val="00CE7E90"/>
    <w:rsid w:val="00D04DD0"/>
    <w:rsid w:val="00D05B8E"/>
    <w:rsid w:val="00D1227E"/>
    <w:rsid w:val="00D20DC5"/>
    <w:rsid w:val="00D22165"/>
    <w:rsid w:val="00D27C22"/>
    <w:rsid w:val="00D32C59"/>
    <w:rsid w:val="00D42267"/>
    <w:rsid w:val="00D563BD"/>
    <w:rsid w:val="00D5732B"/>
    <w:rsid w:val="00D64202"/>
    <w:rsid w:val="00D67CB8"/>
    <w:rsid w:val="00D72ACE"/>
    <w:rsid w:val="00D73119"/>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17F94"/>
    <w:rsid w:val="00E2302F"/>
    <w:rsid w:val="00E23D6D"/>
    <w:rsid w:val="00E255B9"/>
    <w:rsid w:val="00E26CF7"/>
    <w:rsid w:val="00E52B9E"/>
    <w:rsid w:val="00E76B72"/>
    <w:rsid w:val="00E901FF"/>
    <w:rsid w:val="00E924F5"/>
    <w:rsid w:val="00EA3A68"/>
    <w:rsid w:val="00EB0011"/>
    <w:rsid w:val="00EB4E1B"/>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30FD"/>
    <w:rsid w:val="00FE4A4C"/>
    <w:rsid w:val="00FE6302"/>
    <w:rsid w:val="00FF128E"/>
    <w:rsid w:val="00FF3C55"/>
    <w:rsid w:val="00FF4EB7"/>
    <w:rsid w:val="00FF690A"/>
    <w:rsid w:val="0CEA31CF"/>
    <w:rsid w:val="3AE8905C"/>
    <w:rsid w:val="40D1C007"/>
    <w:rsid w:val="7D575DB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Omtale">
    <w:name w:val="Mention"/>
    <w:basedOn w:val="Standardskriftforavsnitt"/>
    <w:uiPriority w:val="99"/>
    <w:unhideWhenUsed/>
    <w:rsid w:val="00A85D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1528</Words>
  <Characters>8102</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2026-05-29T12:48:00Z</dcterms:created>
  <dcterms:modified xsi:type="dcterms:W3CDTF">2026-05-29T12:48:00Z</dcterms:modified>
</cp:coreProperties>
</file>